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BA7DF" w14:textId="77777777" w:rsidR="004002CD" w:rsidRDefault="004002CD">
      <w:r>
        <w:separator/>
      </w:r>
    </w:p>
  </w:endnote>
  <w:endnote w:type="continuationSeparator" w:id="0">
    <w:p w14:paraId="2347EB2D" w14:textId="77777777" w:rsidR="004002CD" w:rsidRDefault="004002CD">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2BBD4784" w:rsidR="00B638B5" w:rsidRPr="00DD4BCA" w:rsidRDefault="00B638B5" w:rsidP="00B638B5">
    <w:pPr>
      <w:pStyle w:val="Fuzeile"/>
      <w:tabs>
        <w:tab w:val="clear" w:pos="8504"/>
        <w:tab w:val="center" w:pos="4536"/>
        <w:tab w:val="right" w:pos="9354"/>
      </w:tabs>
      <w:jc w:val="right"/>
      <w:rPr>
        <w:rFonts w:cs="Arial"/>
        <w:noProof/>
        <w:sz w:val="18"/>
        <w:szCs w:val="18"/>
      </w:rPr>
    </w:pPr>
    <w:r w:rsidRPr="00FB5FD0">
      <w:rPr>
        <w:rFonts w:cs="Arial"/>
        <w:sz w:val="18"/>
        <w:szCs w:val="18"/>
      </w:rPr>
      <w:t xml:space="preserve">Stand: </w:t>
    </w:r>
    <w:r w:rsidR="00FB5FD0" w:rsidRPr="00FB5FD0">
      <w:rPr>
        <w:rFonts w:cs="Arial"/>
        <w:sz w:val="18"/>
        <w:szCs w:val="18"/>
      </w:rPr>
      <w:t>24.04.2026</w:t>
    </w:r>
    <w:r w:rsidRPr="00FB5FD0">
      <w:rPr>
        <w:rFonts w:eastAsia="Calibri" w:cs="Arial"/>
        <w:sz w:val="18"/>
        <w:lang w:eastAsia="en-US"/>
      </w:rPr>
      <w:tab/>
    </w:r>
    <w:r w:rsidRPr="00FB5FD0">
      <w:rPr>
        <w:rFonts w:cs="Arial"/>
        <w:sz w:val="18"/>
        <w:szCs w:val="18"/>
      </w:rPr>
      <w:tab/>
      <w:t xml:space="preserve">Seite </w:t>
    </w:r>
    <w:r w:rsidRPr="00FB5FD0">
      <w:rPr>
        <w:rFonts w:cs="Arial"/>
        <w:sz w:val="18"/>
        <w:szCs w:val="18"/>
      </w:rPr>
      <w:fldChar w:fldCharType="begin"/>
    </w:r>
    <w:r w:rsidRPr="00FB5FD0">
      <w:rPr>
        <w:rFonts w:cs="Arial"/>
        <w:sz w:val="18"/>
        <w:szCs w:val="18"/>
      </w:rPr>
      <w:instrText>PAGE</w:instrText>
    </w:r>
    <w:r w:rsidRPr="00FB5FD0">
      <w:rPr>
        <w:rFonts w:cs="Arial"/>
        <w:sz w:val="18"/>
        <w:szCs w:val="18"/>
      </w:rPr>
      <w:fldChar w:fldCharType="separate"/>
    </w:r>
    <w:r w:rsidR="00EF585A" w:rsidRPr="00FB5FD0">
      <w:rPr>
        <w:rFonts w:cs="Arial"/>
        <w:noProof/>
        <w:sz w:val="18"/>
        <w:szCs w:val="18"/>
      </w:rPr>
      <w:t>1</w:t>
    </w:r>
    <w:r w:rsidRPr="00FB5FD0">
      <w:rPr>
        <w:rFonts w:cs="Arial"/>
        <w:noProof/>
        <w:sz w:val="18"/>
        <w:szCs w:val="18"/>
      </w:rPr>
      <w:fldChar w:fldCharType="end"/>
    </w:r>
    <w:r w:rsidRPr="00FB5FD0">
      <w:rPr>
        <w:rFonts w:cs="Arial"/>
        <w:sz w:val="18"/>
        <w:szCs w:val="18"/>
      </w:rPr>
      <w:t xml:space="preserve"> von </w:t>
    </w:r>
    <w:r w:rsidRPr="00FB5FD0">
      <w:rPr>
        <w:rFonts w:cs="Arial"/>
        <w:sz w:val="18"/>
        <w:szCs w:val="18"/>
      </w:rPr>
      <w:fldChar w:fldCharType="begin"/>
    </w:r>
    <w:r w:rsidRPr="00FB5FD0">
      <w:rPr>
        <w:rFonts w:cs="Arial"/>
        <w:sz w:val="18"/>
        <w:szCs w:val="18"/>
      </w:rPr>
      <w:instrText>NUMPAGES</w:instrText>
    </w:r>
    <w:r w:rsidRPr="00FB5FD0">
      <w:rPr>
        <w:rFonts w:cs="Arial"/>
        <w:sz w:val="18"/>
        <w:szCs w:val="18"/>
      </w:rPr>
      <w:fldChar w:fldCharType="separate"/>
    </w:r>
    <w:r w:rsidR="00EF585A" w:rsidRPr="00FB5FD0">
      <w:rPr>
        <w:rFonts w:cs="Arial"/>
        <w:noProof/>
        <w:sz w:val="18"/>
        <w:szCs w:val="18"/>
      </w:rPr>
      <w:t>1</w:t>
    </w:r>
    <w:r w:rsidRPr="00FB5FD0">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813CB" w14:textId="77777777" w:rsidR="004002CD" w:rsidRDefault="004002CD">
      <w:r>
        <w:separator/>
      </w:r>
    </w:p>
  </w:footnote>
  <w:footnote w:type="continuationSeparator" w:id="0">
    <w:p w14:paraId="103F5D0B" w14:textId="77777777" w:rsidR="004002CD" w:rsidRDefault="0040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4005" w14:textId="77777777" w:rsidR="00547509" w:rsidRPr="00653766" w:rsidRDefault="00547509" w:rsidP="00547509">
    <w:pPr>
      <w:pStyle w:val="Kopfzeile"/>
      <w:tabs>
        <w:tab w:val="clear" w:pos="9071"/>
        <w:tab w:val="right" w:pos="8646"/>
      </w:tabs>
      <w:rPr>
        <w:rFonts w:cs="Arial"/>
        <w:sz w:val="18"/>
        <w:szCs w:val="18"/>
      </w:rPr>
    </w:pPr>
    <w:r w:rsidRPr="00653766">
      <w:rPr>
        <w:rFonts w:cs="Arial"/>
        <w:sz w:val="18"/>
        <w:szCs w:val="18"/>
      </w:rPr>
      <w:t>Auftraggeber: Samtgemeinde Meinersen</w:t>
    </w:r>
  </w:p>
  <w:p w14:paraId="6706B40A" w14:textId="77777777" w:rsidR="00547509" w:rsidRPr="00653766" w:rsidRDefault="00547509" w:rsidP="00547509">
    <w:pPr>
      <w:pStyle w:val="Kopfzeile"/>
      <w:tabs>
        <w:tab w:val="clear" w:pos="9071"/>
        <w:tab w:val="right" w:pos="8646"/>
      </w:tabs>
      <w:rPr>
        <w:rFonts w:cs="Arial"/>
        <w:sz w:val="18"/>
        <w:szCs w:val="18"/>
      </w:rPr>
    </w:pPr>
    <w:r w:rsidRPr="00653766">
      <w:rPr>
        <w:rFonts w:cs="Arial"/>
        <w:sz w:val="18"/>
        <w:szCs w:val="18"/>
        <w:lang w:val="x-none"/>
      </w:rPr>
      <w:t xml:space="preserve">Projekt: Neubau Friedhofskapelle </w:t>
    </w:r>
  </w:p>
  <w:p w14:paraId="15E7E4B5" w14:textId="77777777" w:rsidR="00547509" w:rsidRDefault="00547509" w:rsidP="00547509">
    <w:pPr>
      <w:pStyle w:val="Kopfzeile"/>
      <w:rPr>
        <w:rFonts w:cs="Arial"/>
        <w:sz w:val="18"/>
        <w:szCs w:val="18"/>
      </w:rPr>
    </w:pPr>
    <w:r w:rsidRPr="00653766">
      <w:rPr>
        <w:rFonts w:cs="Arial"/>
        <w:sz w:val="18"/>
        <w:szCs w:val="18"/>
      </w:rPr>
      <w:t xml:space="preserve">Los </w:t>
    </w:r>
    <w:r>
      <w:rPr>
        <w:rFonts w:cs="Arial"/>
        <w:sz w:val="18"/>
        <w:szCs w:val="18"/>
      </w:rPr>
      <w:t>2</w:t>
    </w:r>
    <w:r w:rsidRPr="00653766">
      <w:rPr>
        <w:rFonts w:cs="Arial"/>
        <w:sz w:val="18"/>
        <w:szCs w:val="18"/>
      </w:rPr>
      <w:t xml:space="preserve"> – </w:t>
    </w:r>
    <w:r>
      <w:rPr>
        <w:rFonts w:cs="Arial"/>
        <w:sz w:val="18"/>
        <w:szCs w:val="18"/>
      </w:rPr>
      <w:t xml:space="preserve">Fachplanung Technische Ausrüstung </w:t>
    </w:r>
  </w:p>
  <w:p w14:paraId="4B6A16E1" w14:textId="1321E200" w:rsidR="001B3477" w:rsidRDefault="00166BBD" w:rsidP="00547509">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ynP/m/du6Adm9+WRQWcTzsiGO/AHy/8U/76yl2t2JzfY0OC0LpwhzOaCtHAVwSSIed+VkbmMli31Itm3/Kk0sg==" w:salt="BEpQwX3PuBWwbxHwrEM8p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9785C"/>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02CD"/>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1D4"/>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47509"/>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760C7"/>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496"/>
    <w:rsid w:val="00CA069C"/>
    <w:rsid w:val="00CA12D9"/>
    <w:rsid w:val="00CA7210"/>
    <w:rsid w:val="00CB469A"/>
    <w:rsid w:val="00CC032D"/>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B5FD0"/>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12</cp:revision>
  <cp:lastPrinted>2017-06-12T10:10:00Z</cp:lastPrinted>
  <dcterms:created xsi:type="dcterms:W3CDTF">2022-11-01T16:21:00Z</dcterms:created>
  <dcterms:modified xsi:type="dcterms:W3CDTF">2026-04-24T09:07:00Z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